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D1DD2" w14:textId="67D997E0" w:rsidR="00CC7BB2" w:rsidRDefault="00CC7BB2" w:rsidP="008539E2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bookmarkStart w:id="0" w:name="_Hlk215353805"/>
      <w:r>
        <w:rPr>
          <w:b/>
          <w:bCs/>
          <w:sz w:val="28"/>
          <w:szCs w:val="28"/>
          <w:lang w:val="nl-NL"/>
        </w:rPr>
        <w:t>PHỤ LỤC A.3</w:t>
      </w:r>
    </w:p>
    <w:p w14:paraId="4E9059B9" w14:textId="42B437CA" w:rsidR="008539E2" w:rsidRPr="00624F09" w:rsidRDefault="008B2049" w:rsidP="008539E2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 w:rsidRPr="008B2049">
        <w:rPr>
          <w:b/>
          <w:bCs/>
          <w:sz w:val="28"/>
          <w:szCs w:val="28"/>
          <w:lang w:val="nl-NL"/>
        </w:rPr>
        <w:t>HỆ SỐ ĐIỀU CHỈNH MỨC BIẾN ĐỘNG THỊ TRƯỜNG</w:t>
      </w:r>
      <w:r w:rsidR="008539E2" w:rsidRPr="00624F09">
        <w:rPr>
          <w:b/>
          <w:bCs/>
          <w:sz w:val="28"/>
          <w:szCs w:val="28"/>
          <w:lang w:val="nl-NL"/>
        </w:rPr>
        <w:t xml:space="preserve"> CÁC LOẠI ĐẤT TẠI CÁC ĐẢO, CÙ LAO </w:t>
      </w:r>
      <w:bookmarkEnd w:id="0"/>
    </w:p>
    <w:p w14:paraId="09BE26EB" w14:textId="13AC4F1A" w:rsidR="00D35FBE" w:rsidRPr="00624F09" w:rsidRDefault="00D35FBE" w:rsidP="00D35FBE">
      <w:pPr>
        <w:spacing w:line="288" w:lineRule="auto"/>
        <w:jc w:val="right"/>
        <w:rPr>
          <w:i/>
          <w:iCs/>
          <w:lang w:val="nl-NL"/>
        </w:rPr>
      </w:pPr>
      <w:r w:rsidRPr="00624F09">
        <w:rPr>
          <w:i/>
          <w:iCs/>
          <w:lang w:val="nl-NL"/>
        </w:rPr>
        <w:t>Đơn vị tính: 1.000 đồng/m</w:t>
      </w:r>
      <w:r w:rsidRPr="00624F09">
        <w:rPr>
          <w:i/>
          <w:iCs/>
          <w:vertAlign w:val="superscript"/>
          <w:lang w:val="nl-NL"/>
        </w:rPr>
        <w:t>2</w:t>
      </w:r>
    </w:p>
    <w:tbl>
      <w:tblPr>
        <w:tblW w:w="17144" w:type="dxa"/>
        <w:tblLook w:val="04A0" w:firstRow="1" w:lastRow="0" w:firstColumn="1" w:lastColumn="0" w:noHBand="0" w:noVBand="1"/>
      </w:tblPr>
      <w:tblGrid>
        <w:gridCol w:w="580"/>
        <w:gridCol w:w="2392"/>
        <w:gridCol w:w="1985"/>
        <w:gridCol w:w="1000"/>
        <w:gridCol w:w="842"/>
        <w:gridCol w:w="1100"/>
        <w:gridCol w:w="1481"/>
        <w:gridCol w:w="1417"/>
        <w:gridCol w:w="1276"/>
        <w:gridCol w:w="1555"/>
        <w:gridCol w:w="2101"/>
        <w:gridCol w:w="1415"/>
      </w:tblGrid>
      <w:tr w:rsidR="008B2049" w:rsidRPr="00624F09" w14:paraId="69FE9D67" w14:textId="19645747" w:rsidTr="008B2049">
        <w:trPr>
          <w:gridAfter w:val="1"/>
          <w:wAfter w:w="1415" w:type="dxa"/>
          <w:trHeight w:val="625"/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4EE5A" w14:textId="77777777" w:rsidR="008B2049" w:rsidRPr="00624F09" w:rsidRDefault="008B2049">
            <w:pPr>
              <w:jc w:val="center"/>
              <w:rPr>
                <w:b/>
                <w:bCs/>
              </w:rPr>
            </w:pPr>
            <w:r w:rsidRPr="00624F09">
              <w:rPr>
                <w:b/>
                <w:bCs/>
              </w:rPr>
              <w:t>TT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BA07" w14:textId="77777777" w:rsidR="008B2049" w:rsidRPr="00624F09" w:rsidRDefault="008B2049">
            <w:pPr>
              <w:jc w:val="center"/>
              <w:rPr>
                <w:b/>
                <w:bCs/>
              </w:rPr>
            </w:pPr>
            <w:proofErr w:type="spellStart"/>
            <w:r w:rsidRPr="00624F09">
              <w:rPr>
                <w:b/>
                <w:bCs/>
              </w:rPr>
              <w:t>Tên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các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đảo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cù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lao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57562" w14:textId="77777777" w:rsidR="008B2049" w:rsidRPr="00624F09" w:rsidRDefault="008B2049">
            <w:pPr>
              <w:jc w:val="center"/>
              <w:rPr>
                <w:b/>
                <w:bCs/>
              </w:rPr>
            </w:pPr>
            <w:proofErr w:type="spellStart"/>
            <w:r w:rsidRPr="00624F09">
              <w:rPr>
                <w:b/>
                <w:bCs/>
              </w:rPr>
              <w:t>Địa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điểm</w:t>
            </w:r>
            <w:proofErr w:type="spellEnd"/>
          </w:p>
        </w:tc>
        <w:tc>
          <w:tcPr>
            <w:tcW w:w="4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031" w14:textId="39C29BC8" w:rsidR="008B2049" w:rsidRPr="00624F09" w:rsidRDefault="008B2049">
            <w:pPr>
              <w:jc w:val="center"/>
              <w:rPr>
                <w:b/>
                <w:bCs/>
              </w:rPr>
            </w:pPr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theo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Bảng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hiện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6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50168" w14:textId="2F10FA02" w:rsidR="008B2049" w:rsidRPr="00624F0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đảo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cù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lao</w:t>
            </w:r>
            <w:proofErr w:type="spellEnd"/>
          </w:p>
        </w:tc>
      </w:tr>
      <w:tr w:rsidR="008B2049" w:rsidRPr="00624F09" w14:paraId="35D63317" w14:textId="618306C5" w:rsidTr="008B2049">
        <w:trPr>
          <w:trHeight w:val="2122"/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DF2" w14:textId="77777777" w:rsidR="008B2049" w:rsidRPr="00624F09" w:rsidRDefault="008B2049" w:rsidP="008B2049">
            <w:pPr>
              <w:rPr>
                <w:b/>
                <w:bCs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B78" w14:textId="77777777" w:rsidR="008B2049" w:rsidRPr="00624F09" w:rsidRDefault="008B2049" w:rsidP="008B2049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63A4" w14:textId="77777777" w:rsidR="008B2049" w:rsidRPr="00624F09" w:rsidRDefault="008B2049" w:rsidP="008B2049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210" w14:textId="77777777" w:rsidR="008B2049" w:rsidRPr="00624F0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nông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nghiệp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E531" w14:textId="77777777" w:rsidR="008B2049" w:rsidRPr="00624F0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96D" w14:textId="7D551446" w:rsidR="008B2049" w:rsidRPr="00624F09" w:rsidRDefault="008B2049" w:rsidP="008B2049">
            <w:pPr>
              <w:jc w:val="center"/>
              <w:rPr>
                <w:b/>
                <w:bCs/>
              </w:rPr>
            </w:pPr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thương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mại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dịch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6F29" w14:textId="28CAFDE7" w:rsidR="008B2049" w:rsidRPr="00624F0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 w:rsidRPr="00624F09">
              <w:rPr>
                <w:b/>
                <w:bCs/>
              </w:rPr>
              <w:t>Giá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sản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xuất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kinh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doanh</w:t>
            </w:r>
            <w:proofErr w:type="spellEnd"/>
            <w:r w:rsidRPr="00624F09">
              <w:rPr>
                <w:b/>
                <w:bCs/>
              </w:rPr>
              <w:t xml:space="preserve"> phi </w:t>
            </w:r>
            <w:proofErr w:type="spellStart"/>
            <w:r w:rsidRPr="00624F09">
              <w:rPr>
                <w:b/>
                <w:bCs/>
              </w:rPr>
              <w:t>nông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nghiệp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không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phải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thương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mại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dịch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DE1B2" w14:textId="5958DA3D" w:rsidR="008B2049" w:rsidRPr="00624F0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 w:rsidR="0087320E">
              <w:rPr>
                <w:b/>
                <w:bCs/>
              </w:rPr>
              <w:t xml:space="preserve"> (</w:t>
            </w:r>
            <w:proofErr w:type="spellStart"/>
            <w:r w:rsidR="0087320E">
              <w:rPr>
                <w:b/>
                <w:bCs/>
              </w:rPr>
              <w:t>lần</w:t>
            </w:r>
            <w:proofErr w:type="spellEnd"/>
            <w:r w:rsidR="0087320E">
              <w:rPr>
                <w:b/>
                <w:b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B0F10" w14:textId="258D3706" w:rsidR="008B204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ở</w:t>
            </w:r>
            <w:r w:rsidR="0087320E">
              <w:rPr>
                <w:b/>
                <w:bCs/>
              </w:rPr>
              <w:t xml:space="preserve"> (</w:t>
            </w:r>
            <w:proofErr w:type="spellStart"/>
            <w:r w:rsidR="0087320E">
              <w:rPr>
                <w:b/>
                <w:bCs/>
              </w:rPr>
              <w:t>lần</w:t>
            </w:r>
            <w:proofErr w:type="spellEnd"/>
            <w:r w:rsidR="0087320E">
              <w:rPr>
                <w:b/>
                <w:b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9079" w14:textId="3AEE7B34" w:rsidR="008B204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mại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  <w:r w:rsidR="0087320E">
              <w:rPr>
                <w:b/>
                <w:bCs/>
              </w:rPr>
              <w:t xml:space="preserve"> (</w:t>
            </w:r>
            <w:proofErr w:type="spellStart"/>
            <w:r w:rsidR="0087320E">
              <w:rPr>
                <w:b/>
                <w:bCs/>
              </w:rPr>
              <w:t>lần</w:t>
            </w:r>
            <w:proofErr w:type="spellEnd"/>
            <w:r w:rsidR="0087320E">
              <w:rPr>
                <w:b/>
                <w:bCs/>
              </w:rPr>
              <w:t>)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43F6" w14:textId="1BA98EA5" w:rsidR="008B2049" w:rsidRDefault="008B2049" w:rsidP="008B204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sản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xuất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kinh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doanh</w:t>
            </w:r>
            <w:proofErr w:type="spellEnd"/>
            <w:r w:rsidRPr="00624F09">
              <w:rPr>
                <w:b/>
                <w:bCs/>
              </w:rPr>
              <w:t xml:space="preserve"> phi </w:t>
            </w:r>
            <w:proofErr w:type="spellStart"/>
            <w:r w:rsidRPr="00624F09">
              <w:rPr>
                <w:b/>
                <w:bCs/>
              </w:rPr>
              <w:t>nông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nghiệp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không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phải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đất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thương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mại</w:t>
            </w:r>
            <w:proofErr w:type="spellEnd"/>
            <w:r w:rsidRPr="00624F09">
              <w:rPr>
                <w:b/>
                <w:bCs/>
              </w:rPr>
              <w:t xml:space="preserve">, </w:t>
            </w:r>
            <w:proofErr w:type="spellStart"/>
            <w:r w:rsidRPr="00624F09">
              <w:rPr>
                <w:b/>
                <w:bCs/>
              </w:rPr>
              <w:t>dịch</w:t>
            </w:r>
            <w:proofErr w:type="spellEnd"/>
            <w:r w:rsidRPr="00624F09">
              <w:rPr>
                <w:b/>
                <w:bCs/>
              </w:rPr>
              <w:t xml:space="preserve"> </w:t>
            </w:r>
            <w:proofErr w:type="spellStart"/>
            <w:r w:rsidRPr="00624F09">
              <w:rPr>
                <w:b/>
                <w:bCs/>
              </w:rPr>
              <w:t>vụ</w:t>
            </w:r>
            <w:proofErr w:type="spellEnd"/>
            <w:r w:rsidR="0087320E">
              <w:rPr>
                <w:b/>
                <w:bCs/>
              </w:rPr>
              <w:t xml:space="preserve"> (</w:t>
            </w:r>
            <w:proofErr w:type="spellStart"/>
            <w:r w:rsidR="0087320E">
              <w:rPr>
                <w:b/>
                <w:bCs/>
              </w:rPr>
              <w:t>lần</w:t>
            </w:r>
            <w:proofErr w:type="spellEnd"/>
            <w:r w:rsidR="0087320E">
              <w:rPr>
                <w:b/>
                <w:bCs/>
              </w:rPr>
              <w:t>)</w:t>
            </w:r>
          </w:p>
        </w:tc>
        <w:tc>
          <w:tcPr>
            <w:tcW w:w="1415" w:type="dxa"/>
          </w:tcPr>
          <w:p w14:paraId="7AA79B1D" w14:textId="77777777" w:rsidR="008B2049" w:rsidRPr="00624F09" w:rsidRDefault="008B2049" w:rsidP="008B2049"/>
        </w:tc>
      </w:tr>
      <w:tr w:rsidR="00807B00" w:rsidRPr="00624F09" w14:paraId="7D658C13" w14:textId="57D227E8" w:rsidTr="00807B00">
        <w:trPr>
          <w:gridAfter w:val="1"/>
          <w:wAfter w:w="1415" w:type="dxa"/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BFDC" w14:textId="77777777" w:rsidR="00807B00" w:rsidRPr="00624F09" w:rsidRDefault="00807B00" w:rsidP="00807B00">
            <w:pPr>
              <w:jc w:val="center"/>
            </w:pPr>
            <w:r w:rsidRPr="00624F09"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5834" w14:textId="77777777" w:rsidR="00807B00" w:rsidRPr="00624F09" w:rsidRDefault="00807B00" w:rsidP="00807B00">
            <w:r w:rsidRPr="00624F09">
              <w:t xml:space="preserve">Các </w:t>
            </w:r>
            <w:proofErr w:type="spellStart"/>
            <w:r w:rsidRPr="00624F09">
              <w:t>đảo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trong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lòng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hồ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Trị</w:t>
            </w:r>
            <w:proofErr w:type="spellEnd"/>
            <w:r w:rsidRPr="00624F09">
              <w:t xml:space="preserve"> 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9157" w14:textId="77777777" w:rsidR="00807B00" w:rsidRPr="00624F09" w:rsidRDefault="00807B00" w:rsidP="00807B00">
            <w:r w:rsidRPr="00624F09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123D" w14:textId="77777777" w:rsidR="00807B00" w:rsidRPr="00624F09" w:rsidRDefault="00807B00" w:rsidP="00807B00">
            <w:pPr>
              <w:jc w:val="center"/>
            </w:pPr>
            <w:r w:rsidRPr="00624F09"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F4F" w14:textId="77777777" w:rsidR="00807B00" w:rsidRPr="00624F09" w:rsidRDefault="00807B00" w:rsidP="00807B00">
            <w:pPr>
              <w:jc w:val="center"/>
            </w:pPr>
            <w:r w:rsidRPr="00624F09"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C8AD" w14:textId="77777777" w:rsidR="00807B00" w:rsidRPr="00624F09" w:rsidRDefault="00807B00" w:rsidP="00807B00">
            <w:pPr>
              <w:jc w:val="center"/>
            </w:pPr>
            <w:r w:rsidRPr="00624F09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98E" w14:textId="77777777" w:rsidR="00807B00" w:rsidRPr="00624F09" w:rsidRDefault="00807B00" w:rsidP="00807B00">
            <w:pPr>
              <w:jc w:val="center"/>
            </w:pPr>
            <w:r w:rsidRPr="00624F09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D4494" w14:textId="1EB4009E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DAFEA" w14:textId="3621B573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5D4C" w14:textId="1E51763E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1CC91" w14:textId="4F35574E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2D7AD506" w14:textId="4121B5FC" w:rsidTr="00807B00">
        <w:trPr>
          <w:gridAfter w:val="1"/>
          <w:wAfter w:w="1415" w:type="dxa"/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BFE5" w14:textId="77777777" w:rsidR="00807B00" w:rsidRPr="00624F09" w:rsidRDefault="00807B00" w:rsidP="00807B00">
            <w:pPr>
              <w:jc w:val="center"/>
            </w:pPr>
            <w:r w:rsidRPr="00624F09">
              <w:t>1.1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BEF" w14:textId="77777777" w:rsidR="00807B00" w:rsidRPr="00624F09" w:rsidRDefault="00807B00" w:rsidP="00807B00">
            <w:proofErr w:type="spellStart"/>
            <w:r w:rsidRPr="00624F09">
              <w:t>Đảo</w:t>
            </w:r>
            <w:proofErr w:type="spellEnd"/>
            <w:r w:rsidRPr="00624F09">
              <w:t xml:space="preserve"> Ó - </w:t>
            </w:r>
            <w:proofErr w:type="spellStart"/>
            <w:r w:rsidRPr="00624F09">
              <w:t>Đồng</w:t>
            </w:r>
            <w:proofErr w:type="spellEnd"/>
            <w:r w:rsidRPr="00624F09">
              <w:t xml:space="preserve"> Trường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E32" w14:textId="053242FD" w:rsidR="00807B00" w:rsidRPr="00624F09" w:rsidRDefault="00807B00" w:rsidP="00807B00">
            <w:pPr>
              <w:rPr>
                <w:lang w:val="vi-VN"/>
              </w:rPr>
            </w:pPr>
            <w:r w:rsidRPr="00624F09">
              <w:rPr>
                <w:lang w:val="vi-VN"/>
              </w:rPr>
              <w:t>Xã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CCC" w14:textId="77777777" w:rsidR="00807B00" w:rsidRPr="00624F09" w:rsidRDefault="00807B00" w:rsidP="00807B00">
            <w:pPr>
              <w:jc w:val="center"/>
            </w:pPr>
            <w:r w:rsidRPr="00624F09"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89CA" w14:textId="77777777" w:rsidR="00807B00" w:rsidRPr="00624F09" w:rsidRDefault="00807B00" w:rsidP="00807B00">
            <w:pPr>
              <w:jc w:val="center"/>
            </w:pPr>
            <w:r w:rsidRPr="00624F09">
              <w:t>900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F63" w14:textId="77777777" w:rsidR="00807B00" w:rsidRPr="00624F09" w:rsidRDefault="00807B00" w:rsidP="00807B00">
            <w:pPr>
              <w:jc w:val="center"/>
            </w:pPr>
            <w:r w:rsidRPr="00624F09">
              <w:t>630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1455" w14:textId="77777777" w:rsidR="00807B00" w:rsidRPr="00624F09" w:rsidRDefault="00807B00" w:rsidP="00807B00">
            <w:pPr>
              <w:jc w:val="center"/>
            </w:pPr>
            <w:r w:rsidRPr="00624F09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CC41" w14:textId="621AE7F1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C4B93" w14:textId="59CCA2A1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DD05" w14:textId="335B8BF5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602F" w14:textId="14594CB8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67698C37" w14:textId="1129CA89" w:rsidTr="00807B00">
        <w:trPr>
          <w:gridAfter w:val="1"/>
          <w:wAfter w:w="1415" w:type="dxa"/>
          <w:trHeight w:val="89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2058" w14:textId="77777777" w:rsidR="00807B00" w:rsidRPr="00624F09" w:rsidRDefault="00807B00" w:rsidP="00807B00">
            <w:pPr>
              <w:jc w:val="center"/>
            </w:pPr>
            <w:r w:rsidRPr="00624F09">
              <w:t>1.2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FA7" w14:textId="7F4C7493" w:rsidR="00807B00" w:rsidRPr="00624F09" w:rsidRDefault="00807B00" w:rsidP="00807B00">
            <w:pPr>
              <w:rPr>
                <w:lang w:val="vi-VN"/>
              </w:rPr>
            </w:pPr>
            <w:r w:rsidRPr="00624F09">
              <w:t xml:space="preserve">Các </w:t>
            </w:r>
            <w:proofErr w:type="spellStart"/>
            <w:r w:rsidRPr="00624F09">
              <w:t>đảo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còn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lại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thuộc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xã</w:t>
            </w:r>
            <w:proofErr w:type="spellEnd"/>
            <w:r w:rsidRPr="00624F09">
              <w:t xml:space="preserve"> Hiếu Liêm</w:t>
            </w:r>
            <w:r w:rsidRPr="00624F09">
              <w:rPr>
                <w:lang w:val="vi-VN"/>
              </w:rPr>
              <w:t xml:space="preserve"> (cũ)</w:t>
            </w:r>
            <w:r w:rsidRPr="00624F09">
              <w:t xml:space="preserve">, </w:t>
            </w:r>
            <w:proofErr w:type="spellStart"/>
            <w:r w:rsidRPr="00624F09">
              <w:t>Mã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Đà</w:t>
            </w:r>
            <w:proofErr w:type="spellEnd"/>
            <w:r w:rsidRPr="00624F09">
              <w:rPr>
                <w:lang w:val="vi-VN"/>
              </w:rPr>
              <w:t xml:space="preserve"> (cũ)</w:t>
            </w:r>
            <w:r w:rsidRPr="00624F09">
              <w:t xml:space="preserve">, </w:t>
            </w:r>
            <w:proofErr w:type="spellStart"/>
            <w:r w:rsidRPr="00624F09">
              <w:t>Phú</w:t>
            </w:r>
            <w:proofErr w:type="spellEnd"/>
            <w:r w:rsidRPr="00624F09">
              <w:t xml:space="preserve"> Lý</w:t>
            </w:r>
            <w:r w:rsidRPr="00624F09">
              <w:rPr>
                <w:lang w:val="vi-VN"/>
              </w:rPr>
              <w:t xml:space="preserve"> (cũ)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1C9" w14:textId="732B1A64" w:rsidR="00807B00" w:rsidRPr="00624F09" w:rsidRDefault="00807B00" w:rsidP="00807B00">
            <w:pPr>
              <w:rPr>
                <w:lang w:val="vi-VN"/>
              </w:rPr>
            </w:pPr>
            <w:r w:rsidRPr="00624F09">
              <w:rPr>
                <w:lang w:val="vi-VN"/>
              </w:rPr>
              <w:t>Xã Phú Lý,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982" w14:textId="77777777" w:rsidR="00807B00" w:rsidRPr="00624F09" w:rsidRDefault="00807B00" w:rsidP="00807B00">
            <w:pPr>
              <w:jc w:val="center"/>
            </w:pPr>
            <w:r w:rsidRPr="00624F09">
              <w:t>40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AC64" w14:textId="77777777" w:rsidR="00807B00" w:rsidRPr="00624F09" w:rsidRDefault="00807B00" w:rsidP="00807B00">
            <w:pPr>
              <w:jc w:val="center"/>
            </w:pPr>
            <w:r w:rsidRPr="00624F09"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BD6" w14:textId="77777777" w:rsidR="00807B00" w:rsidRPr="00624F09" w:rsidRDefault="00807B00" w:rsidP="00807B00">
            <w:pPr>
              <w:jc w:val="center"/>
            </w:pPr>
            <w:r w:rsidRPr="00624F09">
              <w:t>140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73D5" w14:textId="77777777" w:rsidR="00807B00" w:rsidRPr="00624F09" w:rsidRDefault="00807B00" w:rsidP="00807B00">
            <w:pPr>
              <w:jc w:val="center"/>
            </w:pPr>
            <w:r w:rsidRPr="00624F09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A060" w14:textId="02642C84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8C70" w14:textId="6B6763F7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E3CE9" w14:textId="70DD7360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ACFC" w14:textId="0F0C4D51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30EBDFEA" w14:textId="7137F066" w:rsidTr="00807B00">
        <w:trPr>
          <w:gridAfter w:val="1"/>
          <w:wAfter w:w="1415" w:type="dxa"/>
          <w:trHeight w:val="12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204" w14:textId="77777777" w:rsidR="00807B00" w:rsidRPr="00624F09" w:rsidRDefault="00807B00" w:rsidP="00807B00">
            <w:pPr>
              <w:jc w:val="center"/>
            </w:pPr>
            <w:r w:rsidRPr="00624F09">
              <w:t>1.3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CD8" w14:textId="43719BD6" w:rsidR="00807B00" w:rsidRPr="00624F09" w:rsidRDefault="00807B00" w:rsidP="00807B00">
            <w:r w:rsidRPr="00624F09">
              <w:t xml:space="preserve">Các </w:t>
            </w:r>
            <w:proofErr w:type="spellStart"/>
            <w:r w:rsidRPr="00624F09">
              <w:t>đảo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thuộc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xã</w:t>
            </w:r>
            <w:proofErr w:type="spellEnd"/>
            <w:r w:rsidRPr="00624F09">
              <w:t xml:space="preserve"> La Ngà (</w:t>
            </w:r>
            <w:proofErr w:type="spellStart"/>
            <w:r w:rsidRPr="00624F09">
              <w:t>cũ</w:t>
            </w:r>
            <w:proofErr w:type="spellEnd"/>
            <w:r w:rsidRPr="00624F09">
              <w:t>), Ngọc Định (</w:t>
            </w:r>
            <w:proofErr w:type="spellStart"/>
            <w:r w:rsidRPr="00624F09">
              <w:t>cũ</w:t>
            </w:r>
            <w:proofErr w:type="spellEnd"/>
            <w:r w:rsidRPr="00624F09">
              <w:t>), Thanh Sơn (</w:t>
            </w:r>
            <w:proofErr w:type="spellStart"/>
            <w:r w:rsidRPr="00624F09">
              <w:t>cũ</w:t>
            </w:r>
            <w:proofErr w:type="spellEnd"/>
            <w:r w:rsidRPr="00624F09">
              <w:t xml:space="preserve">), </w:t>
            </w:r>
            <w:proofErr w:type="spellStart"/>
            <w:r w:rsidRPr="00624F09">
              <w:t>Phú</w:t>
            </w:r>
            <w:proofErr w:type="spellEnd"/>
            <w:r w:rsidRPr="00624F09">
              <w:t xml:space="preserve"> Cường (</w:t>
            </w:r>
            <w:proofErr w:type="spellStart"/>
            <w:r w:rsidRPr="00624F09">
              <w:t>cũ</w:t>
            </w:r>
            <w:proofErr w:type="spellEnd"/>
            <w:r w:rsidRPr="00624F09">
              <w:t xml:space="preserve">), </w:t>
            </w:r>
            <w:proofErr w:type="spellStart"/>
            <w:r w:rsidRPr="00624F09">
              <w:t>Túc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Trưng</w:t>
            </w:r>
            <w:proofErr w:type="spellEnd"/>
            <w:r w:rsidRPr="00624F09">
              <w:t xml:space="preserve"> (</w:t>
            </w:r>
            <w:proofErr w:type="spellStart"/>
            <w:r w:rsidRPr="00624F09">
              <w:t>cũ</w:t>
            </w:r>
            <w:proofErr w:type="spellEnd"/>
            <w:r w:rsidRPr="00624F09"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8B3" w14:textId="4C3E0F03" w:rsidR="00807B00" w:rsidRPr="00624F09" w:rsidRDefault="00807B00" w:rsidP="00807B00">
            <w:pPr>
              <w:rPr>
                <w:lang w:val="vi-VN"/>
              </w:rPr>
            </w:pPr>
            <w:r w:rsidRPr="00624F09">
              <w:rPr>
                <w:lang w:val="vi-VN"/>
              </w:rPr>
              <w:t>Xã La Ngà, Định Quán, Thanh Sơn, Thống Nhất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3014" w14:textId="77777777" w:rsidR="00807B00" w:rsidRPr="00624F09" w:rsidRDefault="00807B00" w:rsidP="00807B00">
            <w:pPr>
              <w:jc w:val="center"/>
            </w:pPr>
            <w:r w:rsidRPr="00624F09">
              <w:t>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48A7" w14:textId="77777777" w:rsidR="00807B00" w:rsidRPr="00624F09" w:rsidRDefault="00807B00" w:rsidP="00807B00">
            <w:pPr>
              <w:jc w:val="center"/>
            </w:pPr>
            <w:r w:rsidRPr="00624F09"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342" w14:textId="77777777" w:rsidR="00807B00" w:rsidRPr="00624F09" w:rsidRDefault="00807B00" w:rsidP="00807B00">
            <w:pPr>
              <w:jc w:val="center"/>
            </w:pPr>
            <w:r w:rsidRPr="00624F09">
              <w:t>175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66BC" w14:textId="77777777" w:rsidR="00807B00" w:rsidRPr="00624F09" w:rsidRDefault="00807B00" w:rsidP="00807B00">
            <w:pPr>
              <w:jc w:val="center"/>
            </w:pPr>
            <w:r w:rsidRPr="00624F09"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E426" w14:textId="6EDBE4D3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5E97A" w14:textId="6BA7704C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1EFED" w14:textId="6DCE6F2F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6362" w14:textId="7CBF73F9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4DB90411" w14:textId="6507507C" w:rsidTr="00807B00">
        <w:trPr>
          <w:gridAfter w:val="1"/>
          <w:wAfter w:w="1415" w:type="dxa"/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CE86" w14:textId="77777777" w:rsidR="00807B00" w:rsidRPr="00624F09" w:rsidRDefault="00807B00" w:rsidP="00807B00">
            <w:pPr>
              <w:jc w:val="center"/>
            </w:pPr>
            <w:r w:rsidRPr="00624F09">
              <w:t>1.4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591" w14:textId="3E638DC4" w:rsidR="00807B00" w:rsidRPr="00624F09" w:rsidRDefault="00807B00" w:rsidP="00807B00">
            <w:r w:rsidRPr="00624F09">
              <w:t xml:space="preserve">Các </w:t>
            </w:r>
            <w:proofErr w:type="spellStart"/>
            <w:r w:rsidRPr="00624F09">
              <w:t>đảo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thuộc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xã</w:t>
            </w:r>
            <w:proofErr w:type="spellEnd"/>
            <w:r w:rsidRPr="00624F09">
              <w:t xml:space="preserve"> Gia Tân 1</w:t>
            </w:r>
            <w:r w:rsidRPr="00624F09">
              <w:rPr>
                <w:lang w:val="vi-VN"/>
              </w:rPr>
              <w:t xml:space="preserve"> </w:t>
            </w:r>
            <w:r w:rsidRPr="00624F09">
              <w:t>(</w:t>
            </w:r>
            <w:r w:rsidRPr="00624F09">
              <w:rPr>
                <w:lang w:val="vi-VN"/>
              </w:rPr>
              <w:t>cũ</w:t>
            </w:r>
            <w:r w:rsidRPr="00624F09"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AF4" w14:textId="623B7940" w:rsidR="00807B00" w:rsidRPr="00624F09" w:rsidRDefault="00807B00" w:rsidP="00807B00">
            <w:r w:rsidRPr="00624F09">
              <w:rPr>
                <w:lang w:val="vi-VN"/>
              </w:rPr>
              <w:t>Xã</w:t>
            </w:r>
            <w:r w:rsidRPr="00624F09">
              <w:t xml:space="preserve"> </w:t>
            </w:r>
            <w:proofErr w:type="spellStart"/>
            <w:r w:rsidRPr="00624F09">
              <w:t>Thống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Nhất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4C51" w14:textId="77777777" w:rsidR="00807B00" w:rsidRPr="00624F09" w:rsidRDefault="00807B00" w:rsidP="00807B00">
            <w:pPr>
              <w:jc w:val="center"/>
            </w:pPr>
            <w:r w:rsidRPr="00624F09">
              <w:t>140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D03" w14:textId="77777777" w:rsidR="00807B00" w:rsidRPr="00624F09" w:rsidRDefault="00807B00" w:rsidP="00807B00">
            <w:pPr>
              <w:jc w:val="center"/>
            </w:pPr>
            <w:r w:rsidRPr="00624F09"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0E8" w14:textId="77777777" w:rsidR="00807B00" w:rsidRPr="00624F09" w:rsidRDefault="00807B00" w:rsidP="00807B00">
            <w:pPr>
              <w:jc w:val="center"/>
            </w:pPr>
            <w:r w:rsidRPr="00624F09">
              <w:t>280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C5CD" w14:textId="77777777" w:rsidR="00807B00" w:rsidRPr="00624F09" w:rsidRDefault="00807B00" w:rsidP="00807B00">
            <w:pPr>
              <w:jc w:val="center"/>
            </w:pPr>
            <w:r w:rsidRPr="00624F09"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0A6B" w14:textId="17D9ACFF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C84B" w14:textId="465F5E9E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0708" w14:textId="5A51A3D1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7937D" w14:textId="0AA82A2E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1A0B4FC3" w14:textId="0BD21893" w:rsidTr="00807B00">
        <w:trPr>
          <w:gridAfter w:val="1"/>
          <w:wAfter w:w="1415" w:type="dxa"/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BAA" w14:textId="77777777" w:rsidR="00807B00" w:rsidRPr="00624F09" w:rsidRDefault="00807B00" w:rsidP="00807B00">
            <w:pPr>
              <w:jc w:val="center"/>
            </w:pPr>
            <w:r w:rsidRPr="00624F09"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A47" w14:textId="77777777" w:rsidR="00807B00" w:rsidRPr="00624F09" w:rsidRDefault="00807B00" w:rsidP="00807B00">
            <w:proofErr w:type="spellStart"/>
            <w:r w:rsidRPr="00624F09">
              <w:t>Cù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lao</w:t>
            </w:r>
            <w:proofErr w:type="spellEnd"/>
            <w:r w:rsidRPr="00624F09">
              <w:t xml:space="preserve"> Ba </w:t>
            </w:r>
            <w:proofErr w:type="spellStart"/>
            <w:r w:rsidRPr="00624F09">
              <w:t>Xê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C79B" w14:textId="26642125" w:rsidR="00807B00" w:rsidRPr="00624F09" w:rsidRDefault="00807B00" w:rsidP="00807B00">
            <w:pPr>
              <w:rPr>
                <w:lang w:val="vi-VN"/>
              </w:rPr>
            </w:pPr>
            <w:r w:rsidRPr="00624F09">
              <w:rPr>
                <w:lang w:val="vi-VN"/>
              </w:rPr>
              <w:t>Phường Long Hưng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C872" w14:textId="77777777" w:rsidR="00807B00" w:rsidRPr="00624F09" w:rsidRDefault="00807B00" w:rsidP="00807B00">
            <w:pPr>
              <w:jc w:val="center"/>
            </w:pPr>
            <w:r w:rsidRPr="00624F09">
              <w:t>370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F3C" w14:textId="77777777" w:rsidR="00807B00" w:rsidRPr="00624F09" w:rsidRDefault="00807B00" w:rsidP="00807B00">
            <w:pPr>
              <w:jc w:val="center"/>
            </w:pPr>
            <w:r w:rsidRPr="00624F09">
              <w:t>2.000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40E6" w14:textId="77777777" w:rsidR="00807B00" w:rsidRPr="00624F09" w:rsidRDefault="00807B00" w:rsidP="00807B00">
            <w:pPr>
              <w:jc w:val="center"/>
            </w:pPr>
            <w:r w:rsidRPr="00624F09">
              <w:t>1.400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A8ED" w14:textId="77777777" w:rsidR="00807B00" w:rsidRPr="00624F09" w:rsidRDefault="00807B00" w:rsidP="00807B00">
            <w:pPr>
              <w:jc w:val="center"/>
            </w:pPr>
            <w:r w:rsidRPr="00624F09">
              <w:t>1.200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A63B" w14:textId="4D5B5644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DCDB" w14:textId="3138517A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D7E7" w14:textId="5549E7E6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840A" w14:textId="32A26E12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  <w:tr w:rsidR="00807B00" w:rsidRPr="00624F09" w14:paraId="2324EB6C" w14:textId="6CA735CB" w:rsidTr="00807B00">
        <w:trPr>
          <w:gridAfter w:val="1"/>
          <w:wAfter w:w="1415" w:type="dxa"/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A024" w14:textId="77777777" w:rsidR="00807B00" w:rsidRPr="00624F09" w:rsidRDefault="00807B00" w:rsidP="00807B00">
            <w:pPr>
              <w:jc w:val="center"/>
            </w:pPr>
            <w:r w:rsidRPr="00624F09"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56AC" w14:textId="77777777" w:rsidR="00807B00" w:rsidRPr="00624F09" w:rsidRDefault="00807B00" w:rsidP="00807B00">
            <w:proofErr w:type="spellStart"/>
            <w:r w:rsidRPr="00624F09">
              <w:t>Cù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lao</w:t>
            </w:r>
            <w:proofErr w:type="spellEnd"/>
            <w:r w:rsidRPr="00624F09">
              <w:t xml:space="preserve"> </w:t>
            </w:r>
            <w:proofErr w:type="spellStart"/>
            <w:r w:rsidRPr="00624F09">
              <w:t>Cỏ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D45" w14:textId="3335F420" w:rsidR="00807B00" w:rsidRPr="00624F09" w:rsidRDefault="00807B00" w:rsidP="00807B00">
            <w:pPr>
              <w:rPr>
                <w:lang w:val="vi-VN"/>
              </w:rPr>
            </w:pPr>
            <w:r w:rsidRPr="00624F09">
              <w:rPr>
                <w:lang w:val="vi-VN"/>
              </w:rPr>
              <w:t>Phường Trấn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AC34" w14:textId="77777777" w:rsidR="00807B00" w:rsidRPr="00624F09" w:rsidRDefault="00807B00" w:rsidP="00807B00">
            <w:pPr>
              <w:jc w:val="center"/>
            </w:pPr>
            <w:r w:rsidRPr="00624F09">
              <w:t>370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2E23" w14:textId="77777777" w:rsidR="00807B00" w:rsidRPr="00624F09" w:rsidRDefault="00807B00" w:rsidP="00807B00">
            <w:pPr>
              <w:jc w:val="center"/>
            </w:pPr>
            <w:r w:rsidRPr="00624F09">
              <w:t>3.500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075" w14:textId="77777777" w:rsidR="00807B00" w:rsidRPr="00624F09" w:rsidRDefault="00807B00" w:rsidP="00807B00">
            <w:pPr>
              <w:jc w:val="center"/>
            </w:pPr>
            <w:r w:rsidRPr="00624F09">
              <w:t>2.450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5935" w14:textId="77777777" w:rsidR="00807B00" w:rsidRPr="00624F09" w:rsidRDefault="00807B00" w:rsidP="00807B00">
            <w:pPr>
              <w:jc w:val="center"/>
            </w:pPr>
            <w:r w:rsidRPr="00624F09">
              <w:t>2.100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97BDF" w14:textId="355B9536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DAD3" w14:textId="3A2B63D2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3598" w14:textId="63DD7E17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7957E" w14:textId="7BAF6745" w:rsidR="00807B00" w:rsidRPr="00624F09" w:rsidRDefault="00807B00" w:rsidP="00807B00">
            <w:pPr>
              <w:jc w:val="center"/>
            </w:pPr>
            <w:r w:rsidRPr="00526F86">
              <w:t>1,00</w:t>
            </w:r>
          </w:p>
        </w:tc>
      </w:tr>
    </w:tbl>
    <w:p w14:paraId="609D6897" w14:textId="30DF7320" w:rsidR="00AC14FD" w:rsidRPr="00624F09" w:rsidRDefault="00AC14FD" w:rsidP="00D62001"/>
    <w:sectPr w:rsidR="00AC14FD" w:rsidRPr="00624F09" w:rsidSect="00623F75">
      <w:headerReference w:type="default" r:id="rId8"/>
      <w:footerReference w:type="even" r:id="rId9"/>
      <w:footerReference w:type="default" r:id="rId10"/>
      <w:pgSz w:w="16834" w:h="11909" w:orient="landscape" w:code="9"/>
      <w:pgMar w:top="1170" w:right="674" w:bottom="852" w:left="709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BB0C" w14:textId="77777777" w:rsidR="009A69ED" w:rsidRDefault="009A69ED">
      <w:r>
        <w:separator/>
      </w:r>
    </w:p>
  </w:endnote>
  <w:endnote w:type="continuationSeparator" w:id="0">
    <w:p w14:paraId="645BB737" w14:textId="77777777" w:rsidR="009A69ED" w:rsidRDefault="009A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57AFE6C4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 w:rsidR="00442820">
      <w:rPr>
        <w:noProof/>
        <w:sz w:val="22"/>
        <w:szCs w:val="22"/>
      </w:rPr>
      <w:t>2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E3DF" w14:textId="77777777" w:rsidR="009A69ED" w:rsidRDefault="009A69ED">
      <w:r>
        <w:separator/>
      </w:r>
    </w:p>
  </w:footnote>
  <w:footnote w:type="continuationSeparator" w:id="0">
    <w:p w14:paraId="319081C4" w14:textId="77777777" w:rsidR="009A69ED" w:rsidRDefault="009A6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2618589">
    <w:abstractNumId w:val="34"/>
  </w:num>
  <w:num w:numId="2" w16cid:durableId="661083886">
    <w:abstractNumId w:val="11"/>
  </w:num>
  <w:num w:numId="3" w16cid:durableId="215355525">
    <w:abstractNumId w:val="23"/>
  </w:num>
  <w:num w:numId="4" w16cid:durableId="469250266">
    <w:abstractNumId w:val="39"/>
  </w:num>
  <w:num w:numId="5" w16cid:durableId="1277055231">
    <w:abstractNumId w:val="21"/>
  </w:num>
  <w:num w:numId="6" w16cid:durableId="1248269936">
    <w:abstractNumId w:val="15"/>
  </w:num>
  <w:num w:numId="7" w16cid:durableId="2101757080">
    <w:abstractNumId w:val="9"/>
  </w:num>
  <w:num w:numId="8" w16cid:durableId="885992181">
    <w:abstractNumId w:val="47"/>
  </w:num>
  <w:num w:numId="9" w16cid:durableId="351223621">
    <w:abstractNumId w:val="28"/>
  </w:num>
  <w:num w:numId="10" w16cid:durableId="856771378">
    <w:abstractNumId w:val="27"/>
  </w:num>
  <w:num w:numId="11" w16cid:durableId="465895897">
    <w:abstractNumId w:val="41"/>
  </w:num>
  <w:num w:numId="12" w16cid:durableId="1164904452">
    <w:abstractNumId w:val="12"/>
  </w:num>
  <w:num w:numId="13" w16cid:durableId="2081976007">
    <w:abstractNumId w:val="31"/>
  </w:num>
  <w:num w:numId="14" w16cid:durableId="1054307154">
    <w:abstractNumId w:val="45"/>
  </w:num>
  <w:num w:numId="15" w16cid:durableId="447818345">
    <w:abstractNumId w:val="33"/>
  </w:num>
  <w:num w:numId="16" w16cid:durableId="1302538063">
    <w:abstractNumId w:val="13"/>
  </w:num>
  <w:num w:numId="17" w16cid:durableId="708143366">
    <w:abstractNumId w:val="17"/>
  </w:num>
  <w:num w:numId="18" w16cid:durableId="1744328140">
    <w:abstractNumId w:val="43"/>
  </w:num>
  <w:num w:numId="19" w16cid:durableId="2046369858">
    <w:abstractNumId w:val="36"/>
  </w:num>
  <w:num w:numId="20" w16cid:durableId="53428945">
    <w:abstractNumId w:val="46"/>
  </w:num>
  <w:num w:numId="21" w16cid:durableId="27143174">
    <w:abstractNumId w:val="29"/>
  </w:num>
  <w:num w:numId="22" w16cid:durableId="597369933">
    <w:abstractNumId w:val="25"/>
  </w:num>
  <w:num w:numId="23" w16cid:durableId="1195070202">
    <w:abstractNumId w:val="30"/>
  </w:num>
  <w:num w:numId="24" w16cid:durableId="452556878">
    <w:abstractNumId w:val="19"/>
  </w:num>
  <w:num w:numId="25" w16cid:durableId="855657705">
    <w:abstractNumId w:val="49"/>
  </w:num>
  <w:num w:numId="26" w16cid:durableId="78252709">
    <w:abstractNumId w:val="26"/>
  </w:num>
  <w:num w:numId="27" w16cid:durableId="781648697">
    <w:abstractNumId w:val="7"/>
  </w:num>
  <w:num w:numId="28" w16cid:durableId="1242371209">
    <w:abstractNumId w:val="35"/>
  </w:num>
  <w:num w:numId="29" w16cid:durableId="128548047">
    <w:abstractNumId w:val="48"/>
  </w:num>
  <w:num w:numId="30" w16cid:durableId="1306350541">
    <w:abstractNumId w:val="32"/>
  </w:num>
  <w:num w:numId="31" w16cid:durableId="975570855">
    <w:abstractNumId w:val="38"/>
  </w:num>
  <w:num w:numId="32" w16cid:durableId="1625886007">
    <w:abstractNumId w:val="18"/>
  </w:num>
  <w:num w:numId="33" w16cid:durableId="36911204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4075493">
    <w:abstractNumId w:val="6"/>
  </w:num>
  <w:num w:numId="35" w16cid:durableId="1901134994">
    <w:abstractNumId w:val="44"/>
  </w:num>
  <w:num w:numId="36" w16cid:durableId="1132945104">
    <w:abstractNumId w:val="10"/>
  </w:num>
  <w:num w:numId="37" w16cid:durableId="851648467">
    <w:abstractNumId w:val="14"/>
  </w:num>
  <w:num w:numId="38" w16cid:durableId="635987068">
    <w:abstractNumId w:val="42"/>
  </w:num>
  <w:num w:numId="39" w16cid:durableId="913930702">
    <w:abstractNumId w:val="37"/>
  </w:num>
  <w:num w:numId="40" w16cid:durableId="1431779386">
    <w:abstractNumId w:val="8"/>
  </w:num>
  <w:num w:numId="41" w16cid:durableId="1502429273">
    <w:abstractNumId w:val="29"/>
  </w:num>
  <w:num w:numId="42" w16cid:durableId="1710379201">
    <w:abstractNumId w:val="22"/>
  </w:num>
  <w:num w:numId="43" w16cid:durableId="807478859">
    <w:abstractNumId w:val="40"/>
  </w:num>
  <w:num w:numId="44" w16cid:durableId="1591502808">
    <w:abstractNumId w:val="24"/>
  </w:num>
  <w:num w:numId="45" w16cid:durableId="911044729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453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EB1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0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188F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200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A9F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1C7"/>
    <w:rsid w:val="00370528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4FF0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20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DF2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7AF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6E29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0B9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50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BAB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5FD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3F75"/>
    <w:rsid w:val="006240A0"/>
    <w:rsid w:val="006248B3"/>
    <w:rsid w:val="00624F09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5CF3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4EF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1B2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07B00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9E2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0E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656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04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92C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7FF"/>
    <w:rsid w:val="008E5949"/>
    <w:rsid w:val="008E6201"/>
    <w:rsid w:val="008E6616"/>
    <w:rsid w:val="008E667A"/>
    <w:rsid w:val="008E67F3"/>
    <w:rsid w:val="008E6C2C"/>
    <w:rsid w:val="008E716D"/>
    <w:rsid w:val="008E73C8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9ED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4EAE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08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869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A61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9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1F9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BB2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A2D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2B1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C23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5B6A4-709A-4C7D-BF9F-CE6800A1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303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190</cp:revision>
  <cp:lastPrinted>2025-02-09T12:34:00Z</cp:lastPrinted>
  <dcterms:created xsi:type="dcterms:W3CDTF">2025-02-28T10:13:00Z</dcterms:created>
  <dcterms:modified xsi:type="dcterms:W3CDTF">2026-04-15T09:38:00Z</dcterms:modified>
</cp:coreProperties>
</file>